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76BC3662"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535C03">
        <w:rPr>
          <w:color w:val="auto"/>
        </w:rPr>
        <w:t xml:space="preserve">ZAŁĄCZNIK NR </w:t>
      </w:r>
      <w:r w:rsidR="00495697" w:rsidRPr="00535C03">
        <w:rPr>
          <w:color w:val="auto"/>
        </w:rPr>
        <w:t>1</w:t>
      </w:r>
      <w:r w:rsidR="00417462" w:rsidRPr="00535C03">
        <w:rPr>
          <w:color w:val="auto"/>
        </w:rPr>
        <w:t>0</w:t>
      </w:r>
      <w:r w:rsidRPr="00535C03">
        <w:rPr>
          <w:color w:val="auto"/>
        </w:rPr>
        <w:t xml:space="preserve"> DO SWZ</w:t>
      </w:r>
      <w:r w:rsidRPr="00294826">
        <w:tab/>
      </w:r>
      <w:r w:rsidR="00C7687F" w:rsidRPr="00B172A9">
        <w:rPr>
          <w:rFonts w:ascii="Calibri" w:eastAsia="Times New Roman" w:hAnsi="Calibri" w:cs="Calibri"/>
          <w:bCs w:val="0"/>
          <w:color w:val="auto"/>
          <w:szCs w:val="20"/>
        </w:rPr>
        <w:t>POST/DYS</w:t>
      </w:r>
      <w:r w:rsidR="00C7687F" w:rsidRPr="00535C03">
        <w:rPr>
          <w:rFonts w:ascii="Calibri" w:eastAsia="Times New Roman" w:hAnsi="Calibri" w:cs="Calibri"/>
          <w:bCs w:val="0"/>
          <w:color w:val="auto"/>
          <w:szCs w:val="20"/>
        </w:rPr>
        <w:t>/OR/</w:t>
      </w:r>
      <w:r w:rsidR="008A7D78" w:rsidRPr="00535C03">
        <w:rPr>
          <w:rFonts w:ascii="Calibri" w:eastAsia="Times New Roman" w:hAnsi="Calibri" w:cs="Calibri"/>
          <w:bCs w:val="0"/>
          <w:color w:val="auto"/>
          <w:szCs w:val="20"/>
        </w:rPr>
        <w:t>G</w:t>
      </w:r>
      <w:r w:rsidR="00C7687F" w:rsidRPr="00535C03">
        <w:rPr>
          <w:rFonts w:ascii="Calibri" w:eastAsia="Times New Roman" w:hAnsi="Calibri" w:cs="Calibri"/>
          <w:bCs w:val="0"/>
          <w:color w:val="auto"/>
          <w:szCs w:val="20"/>
        </w:rPr>
        <w:t>Z/</w:t>
      </w:r>
      <w:r w:rsidR="006C6E2A" w:rsidRPr="002324DF">
        <w:rPr>
          <w:rFonts w:cs="Calibri"/>
          <w:caps/>
          <w:color w:val="auto"/>
          <w:kern w:val="28"/>
        </w:rPr>
        <w:t>01096</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 xml:space="preserve">ANKIETA WERYFIKACJI WYKONAWCY W ZAKRESIE ZAPEWNIENIA GWARANCJI BEZPIECZEŃSTWA </w:t>
      </w:r>
      <w:r w:rsidRPr="0092699C">
        <w:rPr>
          <w:noProof/>
          <w:color w:val="auto"/>
          <w:sz w:val="26"/>
          <w:lang w:eastAsia="pl-PL"/>
        </w:rPr>
        <w:t>PR</w:t>
      </w:r>
      <w:r w:rsidRPr="009102B4">
        <w:rPr>
          <w:noProof/>
          <w:color w:val="auto"/>
          <w:sz w:val="26"/>
          <w:lang w:eastAsia="pl-PL"/>
        </w:rPr>
        <w:t>ZETW</w:t>
      </w:r>
      <w:r w:rsidRPr="0092699C">
        <w:rPr>
          <w:noProof/>
          <w:color w:val="auto"/>
          <w:sz w:val="26"/>
          <w:lang w:eastAsia="pl-PL"/>
        </w:rPr>
        <w:t>ARZANIA DANYCH</w:t>
      </w:r>
      <w:r w:rsidRPr="00F73875">
        <w:rPr>
          <w:noProof/>
          <w:color w:val="auto"/>
          <w:sz w:val="26"/>
          <w:lang w:eastAsia="pl-PL"/>
        </w:rPr>
        <w:t xml:space="preserve"> OSOBOWYCH</w:t>
      </w:r>
    </w:p>
    <w:p w14:paraId="72E9261E" w14:textId="26682780" w:rsidR="00F73875" w:rsidRDefault="00F73875" w:rsidP="00DD0DAB">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6C6E2A" w:rsidRPr="009B2A00">
        <w:rPr>
          <w:rFonts w:asciiTheme="minorHAnsi" w:hAnsiTheme="minorHAnsi" w:cstheme="minorHAnsi"/>
          <w:szCs w:val="22"/>
        </w:rPr>
        <w:t>„</w:t>
      </w:r>
      <w:r w:rsidR="006C6E2A" w:rsidRPr="00CF2FB8">
        <w:rPr>
          <w:rFonts w:cs="Arial"/>
          <w:b/>
          <w:i/>
          <w:snapToGrid w:val="0"/>
          <w:color w:val="000000"/>
          <w:szCs w:val="22"/>
        </w:rPr>
        <w:t xml:space="preserve">Budowa przyłączy kablowych </w:t>
      </w:r>
      <w:proofErr w:type="spellStart"/>
      <w:r w:rsidR="006C6E2A" w:rsidRPr="00CF2FB8">
        <w:rPr>
          <w:rFonts w:cs="Arial"/>
          <w:b/>
          <w:i/>
          <w:snapToGrid w:val="0"/>
          <w:color w:val="000000"/>
          <w:szCs w:val="22"/>
        </w:rPr>
        <w:t>nN</w:t>
      </w:r>
      <w:proofErr w:type="spellEnd"/>
      <w:r w:rsidR="006C6E2A" w:rsidRPr="00CF2FB8">
        <w:rPr>
          <w:rFonts w:cs="Arial"/>
          <w:b/>
          <w:i/>
          <w:snapToGrid w:val="0"/>
          <w:color w:val="000000"/>
          <w:szCs w:val="22"/>
        </w:rPr>
        <w:t xml:space="preserve"> na terenie Rejonu Energetycznego Rzeszów -</w:t>
      </w:r>
      <w:r w:rsidR="006C6E2A">
        <w:rPr>
          <w:rFonts w:cs="Arial"/>
          <w:b/>
          <w:i/>
          <w:snapToGrid w:val="0"/>
          <w:color w:val="000000"/>
          <w:szCs w:val="22"/>
        </w:rPr>
        <w:t xml:space="preserve">                       </w:t>
      </w:r>
      <w:r w:rsidR="006C6E2A" w:rsidRPr="00CF2FB8">
        <w:rPr>
          <w:rFonts w:cs="Arial"/>
          <w:b/>
          <w:i/>
          <w:snapToGrid w:val="0"/>
          <w:color w:val="000000"/>
          <w:szCs w:val="22"/>
        </w:rPr>
        <w:t xml:space="preserve"> </w:t>
      </w:r>
      <w:r w:rsidR="006C6E2A">
        <w:rPr>
          <w:rFonts w:cs="Arial"/>
          <w:b/>
          <w:i/>
          <w:snapToGrid w:val="0"/>
          <w:color w:val="000000"/>
          <w:szCs w:val="22"/>
        </w:rPr>
        <w:t>3</w:t>
      </w:r>
      <w:r w:rsidR="006C6E2A" w:rsidRPr="00CF2FB8">
        <w:rPr>
          <w:rFonts w:cs="Arial"/>
          <w:b/>
          <w:i/>
          <w:snapToGrid w:val="0"/>
          <w:color w:val="000000"/>
          <w:szCs w:val="22"/>
        </w:rPr>
        <w:t xml:space="preserve"> części</w:t>
      </w:r>
      <w:r w:rsidR="006C6E2A" w:rsidRPr="009B2A00">
        <w:rPr>
          <w:rFonts w:asciiTheme="minorHAnsi" w:hAnsiTheme="minorHAnsi" w:cstheme="minorHAnsi"/>
          <w:szCs w:val="22"/>
        </w:rPr>
        <w:t>”</w:t>
      </w:r>
      <w:r w:rsidR="006C6E2A">
        <w:rPr>
          <w:rFonts w:asciiTheme="minorHAnsi" w:hAnsiTheme="minorHAnsi" w:cstheme="minorHAnsi"/>
          <w:szCs w:val="22"/>
        </w:rPr>
        <w:t xml:space="preserve">,  </w:t>
      </w:r>
      <w:r w:rsidRPr="00F73875">
        <w:rPr>
          <w:rFonts w:asciiTheme="minorHAnsi" w:eastAsia="Calibri" w:hAnsiTheme="minorHAnsi" w:cstheme="minorHAnsi"/>
          <w:szCs w:val="22"/>
          <w:lang w:eastAsia="pl-PL"/>
        </w:rPr>
        <w:t>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19B87" w14:textId="77777777" w:rsidR="00D83417" w:rsidRDefault="00D83417" w:rsidP="004A302B">
      <w:pPr>
        <w:spacing w:line="240" w:lineRule="auto"/>
      </w:pPr>
      <w:r>
        <w:separator/>
      </w:r>
    </w:p>
  </w:endnote>
  <w:endnote w:type="continuationSeparator" w:id="0">
    <w:p w14:paraId="2E89D14F" w14:textId="77777777" w:rsidR="00D83417" w:rsidRDefault="00D8341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8EBE" w14:textId="77777777" w:rsidR="00D83417" w:rsidRDefault="00D83417" w:rsidP="004A302B">
      <w:pPr>
        <w:spacing w:line="240" w:lineRule="auto"/>
      </w:pPr>
      <w:r>
        <w:separator/>
      </w:r>
    </w:p>
  </w:footnote>
  <w:footnote w:type="continuationSeparator" w:id="0">
    <w:p w14:paraId="1A684231" w14:textId="77777777" w:rsidR="00D83417" w:rsidRDefault="00D8341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0A8D"/>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4387"/>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2409"/>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67FF"/>
    <w:rsid w:val="00417462"/>
    <w:rsid w:val="00417649"/>
    <w:rsid w:val="00421C89"/>
    <w:rsid w:val="0042201D"/>
    <w:rsid w:val="00422114"/>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63C8"/>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5C03"/>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2A0B"/>
    <w:rsid w:val="005834AF"/>
    <w:rsid w:val="005836B9"/>
    <w:rsid w:val="00583908"/>
    <w:rsid w:val="005843BB"/>
    <w:rsid w:val="005845F2"/>
    <w:rsid w:val="00585723"/>
    <w:rsid w:val="00585EFB"/>
    <w:rsid w:val="00585F01"/>
    <w:rsid w:val="00590042"/>
    <w:rsid w:val="00590EFC"/>
    <w:rsid w:val="0059255D"/>
    <w:rsid w:val="00592A10"/>
    <w:rsid w:val="00592E78"/>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081B"/>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1C5C"/>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C6E2A"/>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5E0D"/>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369"/>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1937"/>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50F"/>
    <w:rsid w:val="008F06CD"/>
    <w:rsid w:val="008F14AF"/>
    <w:rsid w:val="008F14B9"/>
    <w:rsid w:val="008F4401"/>
    <w:rsid w:val="008F5F40"/>
    <w:rsid w:val="008F5F75"/>
    <w:rsid w:val="008F657F"/>
    <w:rsid w:val="008F6C61"/>
    <w:rsid w:val="00901F83"/>
    <w:rsid w:val="00902F35"/>
    <w:rsid w:val="00903DD6"/>
    <w:rsid w:val="00904D37"/>
    <w:rsid w:val="009102B4"/>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2699C"/>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64B"/>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116"/>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020A"/>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2B9C"/>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3417"/>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0DAB"/>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3C3"/>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6F1"/>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234"/>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8CD"/>
    <w:rsid w:val="00F45C0D"/>
    <w:rsid w:val="00F46B8A"/>
    <w:rsid w:val="00F47B25"/>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4B19"/>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452"/>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POST/DYS/OR/GZ/01096/2026                         </dmsv2SWPP2ObjectNumber>
    <dmsv2SWPP2SumMD5 xmlns="http://schemas.microsoft.com/sharepoint/v3">d00cb96b85390dcb5fd83e33ad3d94a6</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24816366</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FJ3FSM7XJ42E-1652426618-2376</_dlc_DocId>
    <_dlc_DocIdUrl xmlns="a19cb1c7-c5c7-46d4-85ae-d83685407bba">
      <Url>https://swpp2.dms.gkpge.pl/sites/43/_layouts/15/DocIdRedir.aspx?ID=FJ3FSM7XJ42E-1652426618-2376</Url>
      <Description>FJ3FSM7XJ42E-1652426618-2376</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F994A172-0501-44A1-8F20-E5E65D54B6E2}">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6.xml><?xml version="1.0" encoding="utf-8"?>
<ds:datastoreItem xmlns:ds="http://schemas.openxmlformats.org/officeDocument/2006/customXml" ds:itemID="{68A2B680-02FF-4027-A028-27EB0F8A2BE8}"/>
</file>

<file path=docProps/app.xml><?xml version="1.0" encoding="utf-8"?>
<Properties xmlns="http://schemas.openxmlformats.org/officeDocument/2006/extended-properties" xmlns:vt="http://schemas.openxmlformats.org/officeDocument/2006/docPropsVTypes">
  <Template>Normal</Template>
  <TotalTime>29</TotalTime>
  <Pages>2</Pages>
  <Words>458</Words>
  <Characters>2753</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25</cp:revision>
  <cp:lastPrinted>2020-02-27T07:25:00Z</cp:lastPrinted>
  <dcterms:created xsi:type="dcterms:W3CDTF">2022-12-15T06:17:00Z</dcterms:created>
  <dcterms:modified xsi:type="dcterms:W3CDTF">2026-03-31T10:42:00Z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462f8a48-cff8-4f15-9fc1-c998db5afe45</vt:lpwstr>
  </property>
</Properties>
</file>